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F2A" w:rsidRDefault="006A7963" w:rsidP="00D56F2A">
      <w:pPr>
        <w:pStyle w:val="single"/>
        <w:widowControl w:val="0"/>
        <w:ind w:left="5040" w:firstLine="0"/>
        <w:rPr>
          <w:rStyle w:val="Strong"/>
        </w:rPr>
      </w:pPr>
      <w:r>
        <w:rPr>
          <w:rStyle w:val="Strong"/>
        </w:rPr>
        <w:t>EXHIBIT NO. ___(DEM-</w:t>
      </w:r>
      <w:proofErr w:type="spellStart"/>
      <w:r>
        <w:rPr>
          <w:rStyle w:val="Strong"/>
        </w:rPr>
        <w:t>9</w:t>
      </w:r>
      <w:r w:rsidR="00D56F2A">
        <w:rPr>
          <w:rStyle w:val="Strong"/>
        </w:rPr>
        <w:t>C</w:t>
      </w:r>
      <w:proofErr w:type="spellEnd"/>
      <w:r w:rsidR="00D56F2A">
        <w:rPr>
          <w:rStyle w:val="Strong"/>
        </w:rPr>
        <w:t>)</w:t>
      </w:r>
      <w:r w:rsidR="00D56F2A">
        <w:rPr>
          <w:rStyle w:val="Strong"/>
        </w:rPr>
        <w:br/>
        <w:t>DOCKET NO. </w:t>
      </w:r>
      <w:proofErr w:type="spellStart"/>
      <w:r w:rsidR="00D56F2A">
        <w:rPr>
          <w:rStyle w:val="Strong"/>
        </w:rPr>
        <w:t>UE</w:t>
      </w:r>
      <w:proofErr w:type="spellEnd"/>
      <w:r w:rsidR="00D56F2A">
        <w:rPr>
          <w:rStyle w:val="Strong"/>
        </w:rPr>
        <w:noBreakHyphen/>
        <w:t>15____</w:t>
      </w:r>
      <w:r w:rsidR="00D56F2A">
        <w:rPr>
          <w:rStyle w:val="Strong"/>
        </w:rPr>
        <w:br/>
      </w:r>
      <w:proofErr w:type="spellStart"/>
      <w:r w:rsidR="00D56F2A">
        <w:rPr>
          <w:b/>
        </w:rPr>
        <w:t>PCA</w:t>
      </w:r>
      <w:proofErr w:type="spellEnd"/>
      <w:r w:rsidR="00D56F2A">
        <w:rPr>
          <w:b/>
        </w:rPr>
        <w:t xml:space="preserve"> 13 COMPLIANCE</w:t>
      </w:r>
      <w:r w:rsidR="00D56F2A">
        <w:rPr>
          <w:rStyle w:val="Strong"/>
        </w:rPr>
        <w:br/>
        <w:t>WITNESS:  </w:t>
      </w:r>
      <w:r w:rsidR="00D56F2A">
        <w:rPr>
          <w:b/>
          <w:color w:val="000000"/>
        </w:rPr>
        <w:t>DAVID E. MILLS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BEFORE THE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b/>
        </w:rPr>
        <w:fldChar w:fldCharType="begin"/>
      </w:r>
      <w:r>
        <w:rPr>
          <w:b/>
        </w:rPr>
        <w:instrText xml:space="preserve">  </w:instrText>
      </w:r>
      <w:r>
        <w:rPr>
          <w:b/>
        </w:rPr>
        <w:fldChar w:fldCharType="end"/>
      </w:r>
      <w:r>
        <w:rPr>
          <w:b/>
        </w:rPr>
        <w:instrText xml:space="preserve"> </w:instrText>
      </w:r>
      <w:r>
        <w:rPr>
          <w:b/>
        </w:rPr>
        <w:fldChar w:fldCharType="end"/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smartTag w:uri="urn:schemas-microsoft-com:office:smarttags" w:element="country-region">
        <w:smartTag w:uri="urn:schemas-microsoft-com:office:smarttags" w:element="PostalCode">
          <w:r>
            <w:rPr>
              <w:b/>
            </w:rPr>
            <w:t>WASHINGTON</w:t>
          </w:r>
        </w:smartTag>
      </w:smartTag>
      <w:r>
        <w:rPr>
          <w:b/>
        </w:rPr>
        <w:t xml:space="preserve"> UTILITIES AND TRANSPORTATION COMMISSION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tbl>
      <w:tblPr>
        <w:tblW w:w="9651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8"/>
        <w:gridCol w:w="180"/>
        <w:gridCol w:w="4423"/>
      </w:tblGrid>
      <w:tr w:rsidR="00D56F2A" w:rsidTr="0088621D">
        <w:trPr>
          <w:cantSplit/>
        </w:trPr>
        <w:tc>
          <w:tcPr>
            <w:tcW w:w="5048" w:type="dxa"/>
            <w:tcBorders>
              <w:bottom w:val="single" w:sz="4" w:space="0" w:color="auto"/>
              <w:right w:val="single" w:sz="4" w:space="0" w:color="auto"/>
            </w:tcBorders>
          </w:tcPr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In the Matter of the Petition of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PUGET SOUND ENERGY, INC.</w:t>
            </w:r>
          </w:p>
          <w:p w:rsidR="00D56F2A" w:rsidRDefault="00D56F2A" w:rsidP="0088621D">
            <w:pPr>
              <w:pStyle w:val="singleblock"/>
              <w:rPr>
                <w:b/>
              </w:rPr>
            </w:pPr>
            <w:r>
              <w:rPr>
                <w:b/>
              </w:rPr>
              <w:t>For Approval of its March 2015 Power Cost Adjustment Mechanism Report</w:t>
            </w:r>
          </w:p>
          <w:p w:rsidR="00D56F2A" w:rsidRDefault="00D56F2A" w:rsidP="0088621D">
            <w:pPr>
              <w:pStyle w:val="SingleSpacing"/>
              <w:widowControl w:val="0"/>
              <w:tabs>
                <w:tab w:val="left" w:pos="1440"/>
              </w:tabs>
              <w:rPr>
                <w:b/>
                <w:sz w:val="24"/>
              </w:rPr>
            </w:pPr>
          </w:p>
        </w:tc>
        <w:tc>
          <w:tcPr>
            <w:tcW w:w="180" w:type="dxa"/>
            <w:tcBorders>
              <w:left w:val="single" w:sz="4" w:space="0" w:color="auto"/>
            </w:tcBorders>
          </w:tcPr>
          <w:p w:rsidR="00D56F2A" w:rsidRDefault="00D56F2A" w:rsidP="0088621D">
            <w:pPr>
              <w:widowControl w:val="0"/>
              <w:ind w:left="-774"/>
              <w:rPr>
                <w:b/>
              </w:rPr>
            </w:pPr>
          </w:p>
        </w:tc>
        <w:tc>
          <w:tcPr>
            <w:tcW w:w="4423" w:type="dxa"/>
            <w:vAlign w:val="center"/>
          </w:tcPr>
          <w:p w:rsidR="00D56F2A" w:rsidRDefault="00D56F2A" w:rsidP="0088621D">
            <w:pPr>
              <w:pStyle w:val="SingleSpacing"/>
              <w:widowControl w:val="0"/>
              <w:ind w:left="19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Docket No. </w:t>
            </w:r>
            <w:proofErr w:type="spellStart"/>
            <w:r>
              <w:rPr>
                <w:b/>
                <w:sz w:val="24"/>
              </w:rPr>
              <w:t>UE</w:t>
            </w:r>
            <w:proofErr w:type="spellEnd"/>
            <w:r>
              <w:rPr>
                <w:b/>
                <w:sz w:val="24"/>
              </w:rPr>
              <w:t>-15____</w:t>
            </w:r>
          </w:p>
        </w:tc>
      </w:tr>
    </w:tbl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6A7963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EIGHTH</w:t>
      </w:r>
      <w:r w:rsidR="00D56F2A">
        <w:rPr>
          <w:b/>
        </w:rPr>
        <w:t xml:space="preserve"> EXHIBIT (CONFIDENTIAL) TO THE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</w:rPr>
        <w:t>PREFILED DIRECT TESTIMONY OF</w:t>
      </w:r>
    </w:p>
    <w:p w:rsidR="00D56F2A" w:rsidRDefault="00D56F2A" w:rsidP="00D56F2A">
      <w:pPr>
        <w:pStyle w:val="center"/>
        <w:spacing w:before="0" w:line="240" w:lineRule="auto"/>
        <w:rPr>
          <w:b/>
        </w:rPr>
      </w:pPr>
      <w:r>
        <w:rPr>
          <w:rStyle w:val="Strong"/>
        </w:rPr>
        <w:t>DAVID E. MILLS</w:t>
      </w:r>
      <w:r>
        <w:rPr>
          <w:b/>
        </w:rPr>
        <w:br/>
        <w:t>ON BEHALF OF PUGET SOUND ENERGY, INC.</w: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  <w:r>
        <w:rPr>
          <w:b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59690</wp:posOffset>
                </wp:positionV>
                <wp:extent cx="2171700" cy="683260"/>
                <wp:effectExtent l="0" t="0" r="0" b="254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683260"/>
                          <a:chOff x="4608" y="12384"/>
                          <a:chExt cx="4320" cy="780"/>
                        </a:xfrm>
                      </wpg:grpSpPr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4761" y="1253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F2A" w:rsidRDefault="00D56F2A" w:rsidP="00D56F2A">
                              <w:smartTag w:uri="schemas-workshare-com/workshare" w:element="confidentialinformationexposure">
                                <w:smartTagPr>
                                  <w:attr w:name="TagType" w:val="5"/>
                                </w:smartTagPr>
                                <w:r>
                                  <w:rPr>
                                    <w:snapToGrid w:val="0"/>
                                  </w:rPr>
                                  <w:t>Confidential</w:t>
                                </w:r>
                              </w:smartTag>
                              <w:r>
                                <w:rPr>
                                  <w:snapToGrid w:val="0"/>
                                </w:rPr>
                                <w:t xml:space="preserve"> per WAC 48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608" y="12384"/>
                            <a:ext cx="4167" cy="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56F2A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 xml:space="preserve">REDACTED </w:t>
                              </w:r>
                            </w:p>
                            <w:p w:rsidR="00D56F2A" w:rsidRPr="00EC3DC8" w:rsidRDefault="00D56F2A" w:rsidP="00D56F2A">
                              <w:pPr>
                                <w:pStyle w:val="plain"/>
                                <w:jc w:val="center"/>
                                <w:rPr>
                                  <w:rFonts w:ascii="Times New Roman Bold" w:hAnsi="Times New Roman Bold"/>
                                  <w:b/>
                                  <w:smallCaps/>
                                </w:rPr>
                              </w:pPr>
                              <w:r>
                                <w:rPr>
                                  <w:rFonts w:ascii="Times New Roman Bold" w:hAnsi="Times New Roman Bold"/>
                                  <w:b/>
                                  <w:smallCaps/>
                                  <w:snapToGrid w:val="0"/>
                                  <w:lang w:eastAsia="en-US"/>
                                </w:rPr>
                                <w:t>VERSION</w:t>
                              </w:r>
                            </w:p>
                          </w:txbxContent>
                        </wps:txbx>
                        <wps:bodyPr rot="0" vert="horz" wrap="square" lIns="91440" tIns="91440" rIns="91440" bIns="9144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left:0;text-align:left;margin-left:148.05pt;margin-top:4.7pt;width:171pt;height:53.8pt;z-index:251659264" coordorigin="4608,12384" coordsize="43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" o:allowincell="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4761;top:1253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ugesAA&#10;AADbAAAADwAAAGRycy9kb3ducmV2LnhtbERPTYvCMBC9C/6HMAveNK0sIl2jLIKgt10V3ePQTNNi&#10;MylNrHV/vREEb/N4n7NY9bYWHbW+cqwgnSQgiHOnKzYKjofNeA7CB2SNtWNScCcPq+VwsMBMuxv/&#10;UrcPRsQQ9hkqKENoMil9XpJFP3ENceQK11oMEbZG6hZvMdzWcpokM2mx4thQYkPrkvLL/moVnM1s&#10;V//ML7r4/Ps/pebadetdodToo//+AhGoD2/xy73VcX4K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ugesAAAADbAAAADwAAAAAAAAAAAAAAAACYAgAAZHJzL2Rvd25y&#10;ZXYueG1sUEsFBgAAAAAEAAQA9QAAAIUDAAAAAA==&#10;" fillcolor="gray" stroked="f">
                  <v:textbox inset=",7.2pt,,7.2pt">
                    <w:txbxContent>
                      <w:p w:rsidR="00D56F2A" w:rsidRDefault="00D56F2A" w:rsidP="00D56F2A">
                        <w:smartTag w:uri="schemas-workshare-com/workshare" w:element="confidentialinformationexposure">
                          <w:smartTagPr>
                            <w:attr w:name="TagType" w:val="5"/>
                          </w:smartTagPr>
                          <w:r>
                            <w:rPr>
                              <w:snapToGrid w:val="0"/>
                            </w:rPr>
                            <w:t>Confidential</w:t>
                          </w:r>
                        </w:smartTag>
                        <w:r>
                          <w:rPr>
                            <w:snapToGrid w:val="0"/>
                          </w:rPr>
                          <w:t xml:space="preserve"> per WAC 48</w:t>
                        </w:r>
                      </w:p>
                    </w:txbxContent>
                  </v:textbox>
                </v:shape>
                <v:shape id="Text Box 13" o:spid="_x0000_s1028" type="#_x0000_t202" style="position:absolute;left:4608;top:12384;width:4167;height:6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3T8MA&#10;AADbAAAADwAAAGRycy9kb3ducmV2LnhtbESPQWuDQBCF74X+h2UCuZS6NqVSjJtQhEDwUjTB8+BO&#10;VOLOWncT7b/vFgq9fcO8ee9Ntl/MIO40ud6ygpcoBkHcWN1zq+B8Ojy/g3AeWeNgmRR8k4P97vEh&#10;w1TbmUu6V74VwYRdigo678dUStd0ZNBFdiQOu4udDPowTq3UE87B3AxyE8eJNNhzSOhwpLyj5lrd&#10;jIK8qAOWX591/Tq8JUU15095q9R6tXxsQXha/L/47/qoQ/0N/P4SA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3T8MAAADbAAAADwAAAAAAAAAAAAAAAACYAgAAZHJzL2Rv&#10;d25yZXYueG1sUEsFBgAAAAAEAAQA9QAAAIgDAAAAAA==&#10;" strokeweight="1.5pt">
                  <v:textbox inset=",7.2pt,,7.2pt">
                    <w:txbxContent>
                      <w:p w:rsidR="00D56F2A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 xml:space="preserve">REDACTED </w:t>
                        </w:r>
                      </w:p>
                      <w:p w:rsidR="00D56F2A" w:rsidRPr="00EC3DC8" w:rsidRDefault="00D56F2A" w:rsidP="00D56F2A">
                        <w:pPr>
                          <w:pStyle w:val="plain"/>
                          <w:jc w:val="center"/>
                          <w:rPr>
                            <w:rFonts w:ascii="Times New Roman Bold" w:hAnsi="Times New Roman Bold"/>
                            <w:b/>
                            <w:smallCaps/>
                          </w:rPr>
                        </w:pPr>
                        <w:r>
                          <w:rPr>
                            <w:rFonts w:ascii="Times New Roman Bold" w:hAnsi="Times New Roman Bold"/>
                            <w:b/>
                            <w:smallCaps/>
                            <w:snapToGrid w:val="0"/>
                            <w:lang w:eastAsia="en-US"/>
                          </w:rPr>
                          <w:t>VERSION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pStyle w:val="center"/>
        <w:keepLines w:val="0"/>
        <w:widowControl w:val="0"/>
        <w:spacing w:before="0" w:line="240" w:lineRule="auto"/>
        <w:rPr>
          <w:b/>
        </w:rPr>
      </w:pPr>
    </w:p>
    <w:p w:rsidR="00D56F2A" w:rsidRDefault="00D56F2A" w:rsidP="00D56F2A">
      <w:pPr>
        <w:widowControl w:val="0"/>
        <w:jc w:val="center"/>
      </w:pPr>
      <w:r>
        <w:rPr>
          <w:b/>
        </w:rPr>
        <w:t>MARCH 31, 2015</w:t>
      </w:r>
    </w:p>
    <w:p w:rsidR="006A7963" w:rsidRDefault="00D56F2A" w:rsidP="006A7963">
      <w:pPr>
        <w:pStyle w:val="Footer"/>
        <w:spacing w:before="240"/>
      </w:pPr>
      <w:r>
        <w:rPr>
          <w:sz w:val="56"/>
          <w:szCs w:val="56"/>
        </w:rPr>
        <w:br w:type="page"/>
      </w: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Pr="006A7963" w:rsidRDefault="006A7963" w:rsidP="006A7963">
      <w:pPr>
        <w:pStyle w:val="Footer"/>
        <w:spacing w:before="240"/>
        <w:jc w:val="center"/>
        <w:rPr>
          <w:b/>
          <w:sz w:val="56"/>
          <w:szCs w:val="56"/>
        </w:rPr>
      </w:pPr>
      <w:r w:rsidRPr="006A7963">
        <w:rPr>
          <w:b/>
          <w:sz w:val="56"/>
          <w:szCs w:val="56"/>
        </w:rPr>
        <w:t>REDACTED</w:t>
      </w: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  <w:bookmarkStart w:id="0" w:name="_GoBack"/>
      <w:bookmarkEnd w:id="0"/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</w:p>
    <w:p w:rsidR="006A7963" w:rsidRDefault="006A7963" w:rsidP="006A7963">
      <w:pPr>
        <w:pStyle w:val="Footer"/>
        <w:spacing w:before="240"/>
      </w:pPr>
      <w:r>
        <w:rPr>
          <w:rStyle w:val="PageNumber"/>
        </w:rPr>
        <w:t>Energy Supply Hedging and Optimization Procedures Manual</w:t>
      </w:r>
      <w:r>
        <w:rPr>
          <w:rStyle w:val="PageNumber"/>
        </w:rPr>
        <w:br/>
      </w:r>
      <w:r>
        <w:t>Approved by Energy Management Committee November 20, 2014</w:t>
      </w:r>
    </w:p>
    <w:p w:rsidR="006A7963" w:rsidRPr="00C0709F" w:rsidRDefault="006A7963" w:rsidP="006A7963">
      <w:pPr>
        <w:pStyle w:val="Footer"/>
        <w:spacing w:line="200" w:lineRule="exact"/>
        <w:rPr>
          <w:sz w:val="16"/>
          <w:szCs w:val="16"/>
        </w:rPr>
      </w:pPr>
      <w:r w:rsidRPr="00A44044">
        <w:rPr>
          <w:rStyle w:val="zzmpTrailerItem"/>
        </w:rPr>
        <w:t>07771-0001/LEGAL124087354.1</w:t>
      </w:r>
      <w:r w:rsidRPr="00A44044">
        <w:t xml:space="preserve"> </w:t>
      </w:r>
    </w:p>
    <w:p w:rsidR="006A7963" w:rsidRDefault="006A7963" w:rsidP="006A7963">
      <w:pPr>
        <w:pStyle w:val="Footer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6A7963" w:rsidRDefault="006A7963" w:rsidP="006A7963">
      <w:pPr>
        <w:pStyle w:val="Footer"/>
        <w:jc w:val="right"/>
        <w:rPr>
          <w:szCs w:val="16"/>
        </w:rPr>
      </w:pPr>
    </w:p>
    <w:p w:rsidR="006A7963" w:rsidRPr="00C57F91" w:rsidRDefault="006A7963" w:rsidP="006A7963">
      <w:pPr>
        <w:pStyle w:val="Footer"/>
        <w:jc w:val="right"/>
        <w:rPr>
          <w:szCs w:val="16"/>
        </w:rPr>
      </w:pPr>
      <w:r w:rsidRPr="00C57F91">
        <w:rPr>
          <w:szCs w:val="16"/>
        </w:rPr>
        <w:t xml:space="preserve">Exhibit No. </w:t>
      </w:r>
      <w:r>
        <w:rPr>
          <w:szCs w:val="16"/>
        </w:rPr>
        <w:t>___</w:t>
      </w:r>
      <w:r w:rsidRPr="00C57F91">
        <w:rPr>
          <w:szCs w:val="16"/>
        </w:rPr>
        <w:t>(DEM-</w:t>
      </w:r>
      <w:proofErr w:type="spellStart"/>
      <w:r>
        <w:rPr>
          <w:szCs w:val="16"/>
        </w:rPr>
        <w:t>9</w:t>
      </w:r>
      <w:r w:rsidRPr="00C57F91">
        <w:rPr>
          <w:szCs w:val="16"/>
        </w:rPr>
        <w:t>C</w:t>
      </w:r>
      <w:proofErr w:type="spellEnd"/>
      <w:r w:rsidRPr="00C57F91">
        <w:rPr>
          <w:szCs w:val="16"/>
        </w:rPr>
        <w:t>)</w:t>
      </w:r>
    </w:p>
    <w:p w:rsidR="006A7963" w:rsidRPr="00C57F91" w:rsidRDefault="006A7963" w:rsidP="006A7963">
      <w:pPr>
        <w:pStyle w:val="Footer"/>
        <w:jc w:val="right"/>
        <w:rPr>
          <w:szCs w:val="16"/>
        </w:rPr>
      </w:pPr>
      <w:r w:rsidRPr="00C57F91">
        <w:rPr>
          <w:szCs w:val="16"/>
        </w:rPr>
        <w:t>Page 1 of 1</w:t>
      </w:r>
    </w:p>
    <w:sectPr w:rsidR="006A7963" w:rsidRPr="00C57F91" w:rsidSect="00D56F2A">
      <w:footerReference w:type="default" r:id="rId7"/>
      <w:headerReference w:type="first" r:id="rId8"/>
      <w:pgSz w:w="12240" w:h="15840"/>
      <w:pgMar w:top="171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2A" w:rsidRPr="002E20DC" w:rsidRDefault="00D56F2A" w:rsidP="00AE5A8A">
      <w:r w:rsidRPr="002E20DC">
        <w:separator/>
      </w:r>
    </w:p>
  </w:endnote>
  <w:endnote w:type="continuationSeparator" w:id="0">
    <w:p w:rsidR="00D56F2A" w:rsidRPr="002E20DC" w:rsidRDefault="00D56F2A" w:rsidP="00AE5A8A">
      <w:r w:rsidRPr="002E20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58300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40CD" w:rsidRDefault="00FC40CD" w:rsidP="00FC40CD">
        <w:pPr>
          <w:pStyle w:val="Footer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7963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2A" w:rsidRPr="002E20DC" w:rsidRDefault="00D56F2A" w:rsidP="00AE5A8A">
      <w:r w:rsidRPr="002E20DC">
        <w:separator/>
      </w:r>
    </w:p>
  </w:footnote>
  <w:footnote w:type="continuationSeparator" w:id="0">
    <w:p w:rsidR="00D56F2A" w:rsidRPr="002E20DC" w:rsidRDefault="00D56F2A" w:rsidP="00AE5A8A">
      <w:r w:rsidRPr="002E20DC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F2A" w:rsidRDefault="00D56F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E717FEE" wp14:editId="33457A0B">
              <wp:simplePos x="0" y="0"/>
              <wp:positionH relativeFrom="column">
                <wp:posOffset>-129540</wp:posOffset>
              </wp:positionH>
              <wp:positionV relativeFrom="paragraph">
                <wp:posOffset>412115</wp:posOffset>
              </wp:positionV>
              <wp:extent cx="0" cy="8572500"/>
              <wp:effectExtent l="19050" t="0" r="19050" b="0"/>
              <wp:wrapNone/>
              <wp:docPr id="1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0" cy="857250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2pt,32.45pt" to="-10.2pt,7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" o:allowincell="f" strokeweight="3pt">
              <v:stroke linestyle="thin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zzmpFixed_MacPacVersion" w:val="9.0"/>
  </w:docVars>
  <w:rsids>
    <w:rsidRoot w:val="00D56F2A"/>
    <w:rsid w:val="00004F02"/>
    <w:rsid w:val="000D0393"/>
    <w:rsid w:val="0012237F"/>
    <w:rsid w:val="00147A0E"/>
    <w:rsid w:val="00175CBF"/>
    <w:rsid w:val="0028695C"/>
    <w:rsid w:val="002D4589"/>
    <w:rsid w:val="002E20DC"/>
    <w:rsid w:val="00355B96"/>
    <w:rsid w:val="00383F2B"/>
    <w:rsid w:val="003E2CB7"/>
    <w:rsid w:val="0041510C"/>
    <w:rsid w:val="004B4D51"/>
    <w:rsid w:val="006830B0"/>
    <w:rsid w:val="006A7963"/>
    <w:rsid w:val="006E6AFF"/>
    <w:rsid w:val="00722760"/>
    <w:rsid w:val="008372F6"/>
    <w:rsid w:val="00AE5A8A"/>
    <w:rsid w:val="00AF5030"/>
    <w:rsid w:val="00B271D0"/>
    <w:rsid w:val="00BB574B"/>
    <w:rsid w:val="00C35440"/>
    <w:rsid w:val="00CB3320"/>
    <w:rsid w:val="00D56F2A"/>
    <w:rsid w:val="00DE76B3"/>
    <w:rsid w:val="00E734F6"/>
    <w:rsid w:val="00FC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schemas-workshare-com/workshare" w:url=" " w:name="confidentialinformationexposure"/>
  <w:smartTagType w:namespaceuri="urn:schemas-microsoft-com:office:smarttags" w:name="country-region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nhideWhenUsed="0" w:qFormat="1"/>
    <w:lsdException w:name="page number" w:uiPriority="0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  <w:style w:type="character" w:styleId="PageNumber">
    <w:name w:val="page number"/>
    <w:rsid w:val="006A7963"/>
  </w:style>
  <w:style w:type="character" w:customStyle="1" w:styleId="zzmpTrailerItem">
    <w:name w:val="zzmpTrailerItem"/>
    <w:rsid w:val="006A7963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24" w:unhideWhenUsed="0" w:qFormat="1"/>
    <w:lsdException w:name="heading 1" w:unhideWhenUsed="0"/>
    <w:lsdException w:name="heading 2" w:uiPriority="9"/>
    <w:lsdException w:name="heading 3" w:uiPriority="9"/>
    <w:lsdException w:name="heading 4" w:unhideWhenUsed="0"/>
    <w:lsdException w:name="heading 5" w:unhideWhenUsed="0"/>
    <w:lsdException w:name="heading 6" w:unhideWhenUsed="0"/>
    <w:lsdException w:name="heading 7" w:unhideWhenUsed="0"/>
    <w:lsdException w:name="heading 8" w:unhideWhenUsed="0"/>
    <w:lsdException w:name="heading 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nhideWhenUsed="0" w:qFormat="1"/>
    <w:lsdException w:name="page number" w:uiPriority="0"/>
    <w:lsdException w:name="Title" w:semiHidden="0" w:unhideWhenUsed="0"/>
    <w:lsdException w:name="Default Paragraph Font" w:uiPriority="1"/>
    <w:lsdException w:name="Body Text" w:uiPriority="4" w:qFormat="1"/>
    <w:lsdException w:name="Body Text Indent" w:semiHidden="0" w:uiPriority="14" w:unhideWhenUsed="0" w:qFormat="1"/>
    <w:lsdException w:name="Subtitle" w:uiPriority="40"/>
    <w:lsdException w:name="Strong" w:uiPriority="0" w:qFormat="1"/>
    <w:lsdException w:name="Table Grid" w:semiHidden="0" w:uiPriority="59" w:unhideWhenUsed="0"/>
    <w:lsdException w:name="Placeholder Text" w:unhideWhenUsed="0"/>
    <w:lsdException w:name="No Spacing" w:uiPriority="24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5"/>
    <w:lsdException w:name="Quote" w:semiHidden="0" w:uiPriority="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TOC Heading" w:uiPriority="39" w:qFormat="1"/>
  </w:latentStyles>
  <w:style w:type="paragraph" w:default="1" w:styleId="Normal">
    <w:name w:val="Normal"/>
    <w:uiPriority w:val="24"/>
    <w:qFormat/>
    <w:rsid w:val="00BB574B"/>
  </w:style>
  <w:style w:type="paragraph" w:styleId="Heading1">
    <w:name w:val="heading 1"/>
    <w:basedOn w:val="Normal"/>
    <w:next w:val="Normal"/>
    <w:link w:val="Heading1Char"/>
    <w:uiPriority w:val="99"/>
    <w:rsid w:val="004B4D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rsid w:val="00AF5030"/>
    <w:pPr>
      <w:keepNext/>
      <w:keepLines/>
      <w:spacing w:before="200"/>
      <w:outlineLvl w:val="1"/>
    </w:pPr>
    <w:rPr>
      <w:rFonts w:eastAsia="Times New Roman" w:cs="Times New Roman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rsid w:val="00AF5030"/>
    <w:pPr>
      <w:keepNext/>
      <w:keepLines/>
      <w:spacing w:before="200"/>
      <w:outlineLvl w:val="2"/>
    </w:pPr>
    <w:rPr>
      <w:rFonts w:eastAsia="Times New Roman" w:cs="Times New Roman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9"/>
    <w:rsid w:val="004B4D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rsid w:val="004B4D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rsid w:val="004B4D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rsid w:val="004B4D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rsid w:val="004B4D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rsid w:val="004B4D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AF5030"/>
    <w:pPr>
      <w:spacing w:after="2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4"/>
    <w:rsid w:val="002D4589"/>
    <w:rPr>
      <w:rFonts w:eastAsia="Times New Roman" w:cs="Times New Roman"/>
    </w:rPr>
  </w:style>
  <w:style w:type="paragraph" w:customStyle="1" w:styleId="BodyTextContinued">
    <w:name w:val="Body Text Continued"/>
    <w:basedOn w:val="BodyText"/>
    <w:next w:val="BodyText"/>
    <w:uiPriority w:val="14"/>
    <w:qFormat/>
    <w:rsid w:val="00AF5030"/>
    <w:rPr>
      <w:szCs w:val="20"/>
    </w:rPr>
  </w:style>
  <w:style w:type="paragraph" w:customStyle="1" w:styleId="BTIndent">
    <w:name w:val="BT Indent"/>
    <w:basedOn w:val="BodyText"/>
    <w:uiPriority w:val="99"/>
    <w:rsid w:val="00AF5030"/>
    <w:pPr>
      <w:ind w:left="720"/>
    </w:pPr>
  </w:style>
  <w:style w:type="paragraph" w:customStyle="1" w:styleId="Table">
    <w:name w:val="Table"/>
    <w:basedOn w:val="Normal"/>
    <w:uiPriority w:val="24"/>
    <w:qFormat/>
    <w:rsid w:val="00AF5030"/>
    <w:pPr>
      <w:spacing w:before="60" w:after="60" w:line="240" w:lineRule="exact"/>
    </w:pPr>
    <w:rPr>
      <w:rFonts w:eastAsia="Times New Roman" w:cs="Times New Roman"/>
    </w:rPr>
  </w:style>
  <w:style w:type="paragraph" w:styleId="Quote">
    <w:name w:val="Quote"/>
    <w:basedOn w:val="Normal"/>
    <w:next w:val="BodyTextContinued"/>
    <w:link w:val="QuoteChar"/>
    <w:uiPriority w:val="9"/>
    <w:qFormat/>
    <w:rsid w:val="00AF5030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uiPriority w:val="9"/>
    <w:rsid w:val="0028695C"/>
    <w:rPr>
      <w:szCs w:val="20"/>
    </w:rPr>
  </w:style>
  <w:style w:type="paragraph" w:customStyle="1" w:styleId="ResH1">
    <w:name w:val="Res H1"/>
    <w:basedOn w:val="Heading2"/>
    <w:uiPriority w:val="34"/>
    <w:rsid w:val="00AF5030"/>
    <w:pPr>
      <w:tabs>
        <w:tab w:val="left" w:pos="720"/>
      </w:tabs>
      <w:spacing w:before="0" w:line="240" w:lineRule="atLeast"/>
      <w:ind w:left="720" w:right="720" w:hanging="720"/>
    </w:pPr>
    <w:rPr>
      <w:bCs w:val="0"/>
      <w:i/>
      <w:caps/>
      <w:color w:val="auto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  <w:sz w:val="26"/>
      <w:szCs w:val="26"/>
    </w:rPr>
  </w:style>
  <w:style w:type="paragraph" w:customStyle="1" w:styleId="ResH2">
    <w:name w:val="Res H2"/>
    <w:basedOn w:val="Heading3"/>
    <w:uiPriority w:val="34"/>
    <w:rsid w:val="00AF5030"/>
    <w:pPr>
      <w:spacing w:before="0" w:line="240" w:lineRule="atLeast"/>
      <w:ind w:left="1440" w:right="720" w:hanging="720"/>
    </w:pPr>
    <w:rPr>
      <w:bCs w:val="0"/>
      <w:color w:val="auto"/>
      <w:szCs w:val="20"/>
      <w:u w:val="single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28695C"/>
    <w:rPr>
      <w:rFonts w:ascii="Times New Roman" w:eastAsia="Times New Roman" w:hAnsi="Times New Roman" w:cs="Times New Roman"/>
      <w:b/>
      <w:bCs/>
      <w:color w:val="4F81BD" w:themeColor="accent1"/>
    </w:rPr>
  </w:style>
  <w:style w:type="paragraph" w:customStyle="1" w:styleId="Resolution">
    <w:name w:val="Resolution"/>
    <w:basedOn w:val="NormalIndent"/>
    <w:uiPriority w:val="29"/>
    <w:rsid w:val="00AF5030"/>
    <w:pPr>
      <w:spacing w:before="240" w:line="240" w:lineRule="atLeast"/>
      <w:ind w:right="720"/>
    </w:pPr>
    <w:rPr>
      <w:sz w:val="26"/>
      <w:szCs w:val="20"/>
    </w:rPr>
  </w:style>
  <w:style w:type="paragraph" w:styleId="NormalIndent">
    <w:name w:val="Normal Indent"/>
    <w:basedOn w:val="Normal"/>
    <w:uiPriority w:val="99"/>
    <w:unhideWhenUsed/>
    <w:rsid w:val="00AF5030"/>
    <w:pPr>
      <w:ind w:left="720"/>
    </w:pPr>
  </w:style>
  <w:style w:type="paragraph" w:styleId="Title">
    <w:name w:val="Title"/>
    <w:basedOn w:val="BodyText"/>
    <w:next w:val="BodyText"/>
    <w:link w:val="TitleChar"/>
    <w:uiPriority w:val="39"/>
    <w:rsid w:val="00383F2B"/>
    <w:pPr>
      <w:jc w:val="center"/>
      <w:outlineLvl w:val="0"/>
    </w:pPr>
    <w:rPr>
      <w:rFonts w:cs="Arial"/>
      <w:b/>
      <w:bCs/>
      <w:szCs w:val="32"/>
    </w:rPr>
  </w:style>
  <w:style w:type="character" w:customStyle="1" w:styleId="TitleChar">
    <w:name w:val="Title Char"/>
    <w:basedOn w:val="DefaultParagraphFont"/>
    <w:link w:val="Title"/>
    <w:uiPriority w:val="39"/>
    <w:rsid w:val="00383F2B"/>
    <w:rPr>
      <w:rFonts w:eastAsia="Times New Roman" w:cs="Arial"/>
      <w:b/>
      <w:bCs/>
      <w:szCs w:val="32"/>
    </w:rPr>
  </w:style>
  <w:style w:type="paragraph" w:styleId="Header">
    <w:name w:val="header"/>
    <w:basedOn w:val="Normal"/>
    <w:link w:val="HeaderChar"/>
    <w:uiPriority w:val="99"/>
    <w:rsid w:val="00AE5A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74B"/>
  </w:style>
  <w:style w:type="paragraph" w:styleId="Footer">
    <w:name w:val="footer"/>
    <w:basedOn w:val="Normal"/>
    <w:link w:val="FooterChar"/>
    <w:rsid w:val="00AE5A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B574B"/>
  </w:style>
  <w:style w:type="paragraph" w:styleId="BodyTextIndent">
    <w:name w:val="Body Text Indent"/>
    <w:basedOn w:val="BodyText"/>
    <w:link w:val="BodyTextIndentChar"/>
    <w:uiPriority w:val="14"/>
    <w:qFormat/>
    <w:rsid w:val="00147A0E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14"/>
    <w:rsid w:val="00147A0E"/>
    <w:rPr>
      <w:rFonts w:eastAsia="Times New Roman" w:cs="Times New Roman"/>
    </w:rPr>
  </w:style>
  <w:style w:type="character" w:customStyle="1" w:styleId="Heading1Char">
    <w:name w:val="Heading 1 Char"/>
    <w:basedOn w:val="DefaultParagraphFont"/>
    <w:link w:val="Heading1"/>
    <w:uiPriority w:val="99"/>
    <w:semiHidden/>
    <w:rsid w:val="004B4D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B4D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B4D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B4D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4B4D5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4B4D5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Emphasis">
    <w:name w:val="Emphasis"/>
    <w:basedOn w:val="DefaultParagraphFont"/>
    <w:uiPriority w:val="99"/>
    <w:unhideWhenUsed/>
    <w:rsid w:val="004B4D51"/>
    <w:rPr>
      <w:i/>
      <w:iCs/>
    </w:rPr>
  </w:style>
  <w:style w:type="character" w:styleId="IntenseEmphasis">
    <w:name w:val="Intense Emphasis"/>
    <w:basedOn w:val="DefaultParagraphFont"/>
    <w:uiPriority w:val="99"/>
    <w:unhideWhenUsed/>
    <w:rsid w:val="004B4D5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rsid w:val="004B4D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4B4D51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99"/>
    <w:unhideWhenUsed/>
    <w:rsid w:val="004B4D51"/>
    <w:rPr>
      <w:b/>
      <w:bCs/>
      <w:smallCaps/>
      <w:color w:val="C0504D" w:themeColor="accent2"/>
      <w:spacing w:val="5"/>
      <w:u w:val="single"/>
    </w:rPr>
  </w:style>
  <w:style w:type="character" w:styleId="Strong">
    <w:name w:val="Strong"/>
    <w:basedOn w:val="DefaultParagraphFont"/>
    <w:unhideWhenUsed/>
    <w:qFormat/>
    <w:rsid w:val="004B4D51"/>
    <w:rPr>
      <w:b/>
      <w:bCs/>
    </w:rPr>
  </w:style>
  <w:style w:type="paragraph" w:styleId="Subtitle">
    <w:name w:val="Subtitle"/>
    <w:basedOn w:val="Normal"/>
    <w:next w:val="Normal"/>
    <w:link w:val="SubtitleChar"/>
    <w:uiPriority w:val="40"/>
    <w:unhideWhenUsed/>
    <w:rsid w:val="004B4D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40"/>
    <w:semiHidden/>
    <w:rsid w:val="004B4D51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SubtleEmphasis">
    <w:name w:val="Subtle Emphasis"/>
    <w:basedOn w:val="DefaultParagraphFont"/>
    <w:uiPriority w:val="99"/>
    <w:unhideWhenUsed/>
    <w:rsid w:val="004B4D5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unhideWhenUsed/>
    <w:rsid w:val="004B4D51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5"/>
    <w:unhideWhenUsed/>
    <w:rsid w:val="004B4D51"/>
    <w:pPr>
      <w:ind w:left="720"/>
      <w:contextualSpacing/>
    </w:pPr>
  </w:style>
  <w:style w:type="character" w:styleId="BookTitle">
    <w:name w:val="Book Title"/>
    <w:basedOn w:val="DefaultParagraphFont"/>
    <w:uiPriority w:val="99"/>
    <w:unhideWhenUsed/>
    <w:rsid w:val="004B4D51"/>
    <w:rPr>
      <w:b/>
      <w:bCs/>
      <w:smallCaps/>
      <w:spacing w:val="5"/>
    </w:rPr>
  </w:style>
  <w:style w:type="paragraph" w:styleId="NoSpacing">
    <w:name w:val="No Spacing"/>
    <w:uiPriority w:val="24"/>
    <w:unhideWhenUsed/>
    <w:rsid w:val="004B4D51"/>
  </w:style>
  <w:style w:type="paragraph" w:customStyle="1" w:styleId="single">
    <w:name w:val="single"/>
    <w:basedOn w:val="Normal"/>
    <w:rsid w:val="00D56F2A"/>
    <w:pPr>
      <w:spacing w:before="240" w:line="240" w:lineRule="atLeast"/>
      <w:ind w:firstLine="720"/>
    </w:pPr>
    <w:rPr>
      <w:rFonts w:eastAsia="SimSun" w:cs="Times New Roman"/>
      <w:lang w:eastAsia="zh-CN"/>
    </w:rPr>
  </w:style>
  <w:style w:type="paragraph" w:customStyle="1" w:styleId="singleblock">
    <w:name w:val="single block"/>
    <w:basedOn w:val="single"/>
    <w:rsid w:val="00D56F2A"/>
    <w:pPr>
      <w:ind w:firstLine="0"/>
    </w:pPr>
  </w:style>
  <w:style w:type="paragraph" w:customStyle="1" w:styleId="plain">
    <w:name w:val="plain"/>
    <w:basedOn w:val="Normal"/>
    <w:link w:val="plainChar"/>
    <w:rsid w:val="00D56F2A"/>
    <w:pPr>
      <w:spacing w:line="240" w:lineRule="atLeast"/>
    </w:pPr>
    <w:rPr>
      <w:rFonts w:eastAsia="SimSun" w:cs="Times New Roman"/>
      <w:lang w:eastAsia="zh-CN"/>
    </w:rPr>
  </w:style>
  <w:style w:type="paragraph" w:customStyle="1" w:styleId="center">
    <w:name w:val="center"/>
    <w:basedOn w:val="Normal"/>
    <w:rsid w:val="00D56F2A"/>
    <w:pPr>
      <w:keepLines/>
      <w:spacing w:before="240" w:line="240" w:lineRule="atLeast"/>
      <w:jc w:val="center"/>
    </w:pPr>
    <w:rPr>
      <w:rFonts w:eastAsia="SimSun" w:cs="Times New Roman"/>
      <w:lang w:eastAsia="zh-CN"/>
    </w:rPr>
  </w:style>
  <w:style w:type="paragraph" w:customStyle="1" w:styleId="SingleSpacing">
    <w:name w:val="Single Spacing"/>
    <w:basedOn w:val="Normal"/>
    <w:rsid w:val="00D56F2A"/>
    <w:pPr>
      <w:spacing w:line="240" w:lineRule="exact"/>
    </w:pPr>
    <w:rPr>
      <w:rFonts w:eastAsia="SimSun" w:cs="Times New Roman"/>
      <w:sz w:val="26"/>
      <w:szCs w:val="26"/>
      <w:lang w:eastAsia="zh-CN"/>
    </w:rPr>
  </w:style>
  <w:style w:type="character" w:customStyle="1" w:styleId="plainChar">
    <w:name w:val="plain Char"/>
    <w:link w:val="plain"/>
    <w:rsid w:val="00D56F2A"/>
    <w:rPr>
      <w:rFonts w:eastAsia="SimSun" w:cs="Times New Roman"/>
      <w:lang w:eastAsia="zh-CN"/>
    </w:rPr>
  </w:style>
  <w:style w:type="character" w:styleId="PageNumber">
    <w:name w:val="page number"/>
    <w:rsid w:val="006A7963"/>
  </w:style>
  <w:style w:type="character" w:customStyle="1" w:styleId="zzmpTrailerItem">
    <w:name w:val="zzmpTrailerItem"/>
    <w:rsid w:val="006A7963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MacPac\Templates\PerkinsBlan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PerkinsBlank.dotx</Template>
  <TotalTime>4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Perkins Coie LLP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Name</dc:creator>
  <cp:lastModifiedBy>No Name</cp:lastModifiedBy>
  <cp:revision>3</cp:revision>
  <cp:lastPrinted>2015-03-30T00:59:00Z</cp:lastPrinted>
  <dcterms:created xsi:type="dcterms:W3CDTF">2015-03-30T01:16:00Z</dcterms:created>
  <dcterms:modified xsi:type="dcterms:W3CDTF">2015-03-30T01:19:00Z</dcterms:modified>
</cp:coreProperties>
</file>